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8D4B69">
              <w:rPr>
                <w:rFonts w:ascii="Arial" w:hAnsi="Arial" w:cs="Arial"/>
                <w:sz w:val="28"/>
                <w:szCs w:val="28"/>
              </w:rPr>
              <w:t>037</w:t>
            </w:r>
            <w:r w:rsidR="00B51613">
              <w:rPr>
                <w:rFonts w:ascii="Arial" w:hAnsi="Arial" w:cs="Arial"/>
                <w:sz w:val="28"/>
                <w:szCs w:val="28"/>
              </w:rPr>
              <w:t>/201</w:t>
            </w:r>
            <w:r w:rsidR="00CD1695">
              <w:rPr>
                <w:rFonts w:ascii="Arial" w:hAnsi="Arial" w:cs="Arial"/>
                <w:sz w:val="28"/>
                <w:szCs w:val="28"/>
              </w:rPr>
              <w:t>9</w:t>
            </w:r>
          </w:p>
          <w:p w:rsidR="001E7351" w:rsidRPr="001E7351" w:rsidRDefault="002E62D2" w:rsidP="008D4B69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8D4B69">
              <w:rPr>
                <w:rFonts w:ascii="Arial" w:hAnsi="Arial" w:cs="Arial"/>
                <w:sz w:val="28"/>
                <w:szCs w:val="28"/>
              </w:rPr>
              <w:t>037</w:t>
            </w:r>
            <w:r w:rsidR="00B51613">
              <w:rPr>
                <w:rFonts w:ascii="Arial" w:hAnsi="Arial" w:cs="Arial"/>
                <w:sz w:val="28"/>
                <w:szCs w:val="28"/>
              </w:rPr>
              <w:t>/201</w:t>
            </w:r>
            <w:r w:rsidR="00CD1695">
              <w:rPr>
                <w:rFonts w:ascii="Arial" w:hAnsi="Arial" w:cs="Arial"/>
                <w:sz w:val="28"/>
                <w:szCs w:val="28"/>
              </w:rPr>
              <w:t>9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:rsidR="009B1BF4" w:rsidRPr="006621F4" w:rsidRDefault="005276F9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621F4">
        <w:rPr>
          <w:rFonts w:ascii="Arial" w:hAnsi="Arial" w:cs="Arial"/>
          <w:b/>
          <w:sz w:val="22"/>
          <w:szCs w:val="22"/>
        </w:rPr>
        <w:t xml:space="preserve">OBJETO: </w:t>
      </w:r>
      <w:r w:rsidR="008D7C2F" w:rsidRPr="00972AA0">
        <w:rPr>
          <w:rFonts w:ascii="Arial" w:hAnsi="Arial" w:cs="Arial"/>
          <w:sz w:val="22"/>
          <w:szCs w:val="22"/>
        </w:rPr>
        <w:t xml:space="preserve">Aquisição de 01 (um) veículo, tipo micro-ônibus, com características para transitar em rodovias, zero km, ano/modelo não inferior a 2019/2019, para atender as demandas </w:t>
      </w:r>
      <w:r w:rsidR="00F03979">
        <w:rPr>
          <w:rFonts w:ascii="Arial" w:hAnsi="Arial" w:cs="Arial"/>
          <w:sz w:val="22"/>
          <w:szCs w:val="22"/>
        </w:rPr>
        <w:t xml:space="preserve">do </w:t>
      </w:r>
      <w:r w:rsidR="008D7C2F" w:rsidRPr="00F03979">
        <w:rPr>
          <w:rFonts w:ascii="Arial" w:hAnsi="Arial" w:cs="Arial"/>
          <w:b/>
          <w:sz w:val="22"/>
          <w:szCs w:val="22"/>
        </w:rPr>
        <w:t>Centro de Excelência em Bovinocultura de Corte</w:t>
      </w:r>
      <w:r w:rsidR="008D7C2F" w:rsidRPr="00972AA0">
        <w:rPr>
          <w:rFonts w:ascii="Arial" w:hAnsi="Arial" w:cs="Arial"/>
          <w:sz w:val="22"/>
          <w:szCs w:val="22"/>
        </w:rPr>
        <w:t xml:space="preserve"> </w:t>
      </w:r>
      <w:r w:rsidR="008D7C2F" w:rsidRPr="00972AA0">
        <w:rPr>
          <w:rFonts w:ascii="Arial" w:hAnsi="Arial" w:cs="Arial"/>
          <w:b/>
          <w:sz w:val="22"/>
          <w:szCs w:val="22"/>
        </w:rPr>
        <w:t>SENAR</w:t>
      </w:r>
      <w:r w:rsidR="00F03979">
        <w:rPr>
          <w:rFonts w:ascii="Arial" w:hAnsi="Arial" w:cs="Arial"/>
          <w:b/>
          <w:sz w:val="22"/>
          <w:szCs w:val="22"/>
        </w:rPr>
        <w:t xml:space="preserve"> </w:t>
      </w:r>
      <w:r w:rsidR="008D7C2F" w:rsidRPr="00972AA0">
        <w:rPr>
          <w:rFonts w:ascii="Arial" w:hAnsi="Arial" w:cs="Arial"/>
          <w:b/>
          <w:sz w:val="22"/>
          <w:szCs w:val="22"/>
        </w:rPr>
        <w:t>MS.</w:t>
      </w:r>
    </w:p>
    <w:p w:rsidR="00CD15D8" w:rsidRPr="00173E6D" w:rsidRDefault="00CD15D8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___/201</w:t>
      </w:r>
      <w:r w:rsidR="00CD1695">
        <w:rPr>
          <w:rFonts w:ascii="Arial" w:hAnsi="Arial" w:cs="Arial"/>
          <w:b w:val="0"/>
          <w:sz w:val="22"/>
          <w:szCs w:val="22"/>
        </w:rPr>
        <w:t>9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:rsidR="00266164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:rsidR="00513CA0" w:rsidRPr="00173E6D" w:rsidRDefault="00513CA0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C00000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>INSTRUÇÃO:</w:t>
      </w:r>
    </w:p>
    <w:p w:rsidR="005276F9" w:rsidRPr="00173E6D" w:rsidRDefault="001E7351" w:rsidP="00EE4D1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ESTE DOCUMENTO DEVERÁ SER PREENCHIDO E ENVIADO PARA O E-MAIL </w:t>
      </w:r>
      <w:hyperlink r:id="rId8" w:history="1">
        <w:r w:rsidR="00C8001F" w:rsidRPr="00345EF6">
          <w:rPr>
            <w:rStyle w:val="Hyperlink"/>
            <w:rFonts w:ascii="Arial" w:hAnsi="Arial" w:cs="Arial"/>
            <w:sz w:val="22"/>
            <w:szCs w:val="22"/>
          </w:rPr>
          <w:t>alessandro.paulovich@senarms.org.br</w:t>
        </w:r>
      </w:hyperlink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 OU </w:t>
      </w:r>
      <w:r w:rsidR="00F46FFA" w:rsidRPr="00173E6D">
        <w:rPr>
          <w:rFonts w:ascii="Arial" w:hAnsi="Arial" w:cs="Arial"/>
          <w:b/>
          <w:color w:val="C00000"/>
          <w:sz w:val="22"/>
          <w:szCs w:val="22"/>
        </w:rPr>
        <w:t>POR MEIO DO FAX Nº (</w:t>
      </w:r>
      <w:r w:rsidRPr="00173E6D">
        <w:rPr>
          <w:rFonts w:ascii="Arial" w:hAnsi="Arial" w:cs="Arial"/>
          <w:b/>
          <w:color w:val="C00000"/>
          <w:sz w:val="22"/>
          <w:szCs w:val="22"/>
        </w:rPr>
        <w:t>67) 3320-6911.</w:t>
      </w:r>
    </w:p>
    <w:sectPr w:rsidR="005276F9" w:rsidRPr="00173E6D" w:rsidSect="009E0FA2">
      <w:headerReference w:type="even" r:id="rId9"/>
      <w:headerReference w:type="default" r:id="rId10"/>
      <w:footerReference w:type="default" r:id="rId11"/>
      <w:headerReference w:type="first" r:id="rId12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2A0DC4" w:rsidRDefault="00A94747" w:rsidP="00CC5610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2A0DC4"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nº </w:t>
          </w:r>
          <w:r w:rsidR="00CC5610">
            <w:rPr>
              <w:rFonts w:ascii="Arial" w:hAnsi="Arial" w:cs="Arial"/>
              <w:sz w:val="18"/>
              <w:szCs w:val="20"/>
            </w:rPr>
            <w:t>098</w:t>
          </w:r>
          <w:r w:rsidR="00B51613">
            <w:rPr>
              <w:rFonts w:ascii="Arial" w:hAnsi="Arial" w:cs="Arial"/>
              <w:sz w:val="18"/>
              <w:szCs w:val="20"/>
            </w:rPr>
            <w:t>/201</w:t>
          </w:r>
          <w:r w:rsidR="00CD1695">
            <w:rPr>
              <w:rFonts w:ascii="Arial" w:hAnsi="Arial" w:cs="Arial"/>
              <w:sz w:val="18"/>
              <w:szCs w:val="20"/>
            </w:rPr>
            <w:t>9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2A0DC4" w:rsidRDefault="009E0FA2" w:rsidP="00CD1695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</w:p>
      </w:tc>
      <w:tc>
        <w:tcPr>
          <w:tcW w:w="2934" w:type="dxa"/>
          <w:vAlign w:val="center"/>
        </w:tcPr>
        <w:p w:rsidR="009E0FA2" w:rsidRPr="009E0FA2" w:rsidRDefault="009E0FA2" w:rsidP="00CD1695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4A5" w:rsidRDefault="009104A5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188" w:rsidRDefault="008D4B69" w:rsidP="00AF744B">
    <w:pPr>
      <w:pStyle w:val="Cabealho"/>
      <w:jc w:val="center"/>
    </w:pPr>
    <w:r>
      <w:rPr>
        <w:noProof/>
      </w:rPr>
      <w:drawing>
        <wp:inline distT="0" distB="0" distL="0" distR="0">
          <wp:extent cx="3785587" cy="1022985"/>
          <wp:effectExtent l="0" t="0" r="5715" b="5715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SENAR-M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90768" cy="102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4A5" w:rsidRDefault="009104A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4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0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195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388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DC4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0D6"/>
    <w:rsid w:val="00380F04"/>
    <w:rsid w:val="00381F21"/>
    <w:rsid w:val="00383651"/>
    <w:rsid w:val="00385C72"/>
    <w:rsid w:val="00391BF7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AF6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3CA0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09B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395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21F4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06EE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D4B69"/>
    <w:rsid w:val="008D7C2F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04A5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37AC1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35A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062"/>
    <w:rsid w:val="00A22B2C"/>
    <w:rsid w:val="00A23992"/>
    <w:rsid w:val="00A24333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1518"/>
    <w:rsid w:val="00B230D6"/>
    <w:rsid w:val="00B300D6"/>
    <w:rsid w:val="00B3543C"/>
    <w:rsid w:val="00B40275"/>
    <w:rsid w:val="00B42BDE"/>
    <w:rsid w:val="00B439AA"/>
    <w:rsid w:val="00B44A88"/>
    <w:rsid w:val="00B45C18"/>
    <w:rsid w:val="00B51613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BF5631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01F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5610"/>
    <w:rsid w:val="00CC6897"/>
    <w:rsid w:val="00CC6A6E"/>
    <w:rsid w:val="00CD15D8"/>
    <w:rsid w:val="00CD1695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57535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4A04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8E0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0BEC"/>
    <w:rsid w:val="00ED1F84"/>
    <w:rsid w:val="00ED3B32"/>
    <w:rsid w:val="00ED43E6"/>
    <w:rsid w:val="00ED5917"/>
    <w:rsid w:val="00ED7179"/>
    <w:rsid w:val="00EE074C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3979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29A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40"/>
    <o:shapelayout v:ext="edit">
      <o:idmap v:ext="edit" data="1"/>
    </o:shapelayout>
  </w:shapeDefaults>
  <w:decimalSymbol w:val=","/>
  <w:listSeparator w:val=";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ssandro.paulovich@senarms.org.b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21FE3-0401-4417-AACF-EA825AE05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187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Alessandro Paulovich</cp:lastModifiedBy>
  <cp:revision>55</cp:revision>
  <cp:lastPrinted>2017-11-23T18:02:00Z</cp:lastPrinted>
  <dcterms:created xsi:type="dcterms:W3CDTF">2016-02-15T13:56:00Z</dcterms:created>
  <dcterms:modified xsi:type="dcterms:W3CDTF">2019-09-09T18:06:00Z</dcterms:modified>
</cp:coreProperties>
</file>